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2D24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12C3E6" w14:textId="77777777" w:rsidR="0089407F" w:rsidRPr="00A37656" w:rsidRDefault="0089407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C5AE800" w14:textId="14B6BF3C" w:rsidR="00A37656" w:rsidRPr="00A37656" w:rsidRDefault="00A37656" w:rsidP="00A37656">
      <w:pPr>
        <w:jc w:val="center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>Hubert Corbett</w:t>
      </w:r>
    </w:p>
    <w:p w14:paraId="529A4662" w14:textId="2717EFE5" w:rsidR="0089407F" w:rsidRPr="00A37656" w:rsidRDefault="00A37656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i/>
          <w:sz w:val="22"/>
          <w:szCs w:val="22"/>
        </w:rPr>
        <w:t>Home</w:t>
      </w:r>
      <w:r w:rsidRPr="00A37656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 xml:space="preserve">:                                                                 </w:t>
      </w:r>
      <w:r w:rsidRPr="00A3765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m-</w:t>
      </w:r>
      <w:r w:rsidRPr="00A37656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dd</w:t>
      </w: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038AEEAE" w14:textId="77777777" w:rsidR="0089407F" w:rsidRPr="00A37656" w:rsidRDefault="00A37656">
      <w:pPr>
        <w:spacing w:before="3"/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16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N34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owda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A37656">
        <w:rPr>
          <w:rFonts w:asciiTheme="minorHAnsi" w:eastAsia="Arial" w:hAnsiTheme="minorHAnsi" w:cstheme="minorHAnsi"/>
          <w:sz w:val="22"/>
          <w:szCs w:val="22"/>
        </w:rPr>
        <w:t>ats</w:t>
      </w:r>
    </w:p>
    <w:p w14:paraId="03F32ADC" w14:textId="77777777" w:rsidR="0089407F" w:rsidRPr="00A37656" w:rsidRDefault="00A37656">
      <w:pPr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ad                                                                      </w:t>
      </w:r>
      <w:r w:rsidRPr="00A3765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</w:p>
    <w:p w14:paraId="3576B116" w14:textId="41D30FED" w:rsidR="0089407F" w:rsidRPr="00A37656" w:rsidRDefault="00A37656" w:rsidP="00A37656">
      <w:pPr>
        <w:ind w:left="838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Co.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A3765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k</w:t>
      </w:r>
    </w:p>
    <w:p w14:paraId="25745AC8" w14:textId="77777777" w:rsidR="0089407F" w:rsidRPr="00A37656" w:rsidRDefault="00A37656">
      <w:pPr>
        <w:ind w:left="838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ob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A37656">
        <w:rPr>
          <w:rFonts w:asciiTheme="minorHAnsi" w:eastAsia="Arial" w:hAnsiTheme="minorHAnsi" w:cstheme="minorHAnsi"/>
          <w:sz w:val="22"/>
          <w:szCs w:val="22"/>
        </w:rPr>
        <w:t>e)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>8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A37656">
        <w:rPr>
          <w:rFonts w:asciiTheme="minorHAnsi" w:eastAsia="Arial" w:hAnsiTheme="minorHAnsi" w:cstheme="minorHAnsi"/>
          <w:sz w:val="22"/>
          <w:szCs w:val="22"/>
        </w:rPr>
        <w:t>45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A37656">
        <w:rPr>
          <w:rFonts w:asciiTheme="minorHAnsi" w:eastAsia="Arial" w:hAnsiTheme="minorHAnsi" w:cstheme="minorHAnsi"/>
          <w:sz w:val="22"/>
          <w:szCs w:val="22"/>
        </w:rPr>
        <w:t>912</w:t>
      </w:r>
    </w:p>
    <w:p w14:paraId="44C85F6F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C0D5BE" w14:textId="5916DA9A" w:rsidR="0089407F" w:rsidRPr="00A37656" w:rsidRDefault="00A37656" w:rsidP="00A37656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du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ca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14D49BD0" w14:textId="77777777" w:rsidR="0089407F" w:rsidRPr="00A37656" w:rsidRDefault="00A37656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2005</w:t>
      </w:r>
      <w:r w:rsidRPr="00A3765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6       </w:t>
      </w:r>
      <w:r w:rsidRPr="00A37656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A3765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B</w:t>
      </w:r>
      <w:r w:rsidRPr="00A37656">
        <w:rPr>
          <w:rFonts w:asciiTheme="minorHAnsi" w:eastAsia="Arial" w:hAnsiTheme="minorHAnsi" w:cstheme="minorHAnsi"/>
          <w:spacing w:val="-5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n</w:t>
      </w:r>
      <w:r w:rsidRPr="00A37656">
        <w:rPr>
          <w:rFonts w:asciiTheme="minorHAnsi" w:eastAsia="Arial" w:hAnsiTheme="minorHAnsi" w:cstheme="minorHAnsi"/>
          <w:spacing w:val="-3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C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  <w:u w:color="000000"/>
        </w:rPr>
        <w:t>m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nal</w:t>
      </w:r>
      <w:r w:rsidRPr="00A37656">
        <w:rPr>
          <w:rFonts w:asciiTheme="minorHAnsi" w:eastAsia="Arial" w:hAnsiTheme="minorHAnsi" w:cstheme="minorHAnsi"/>
          <w:spacing w:val="-6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color="000000"/>
        </w:rPr>
        <w:t>a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w</w:t>
      </w:r>
    </w:p>
    <w:p w14:paraId="3B6A4079" w14:textId="77777777" w:rsidR="0089407F" w:rsidRPr="00A37656" w:rsidRDefault="0089407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638277D" w14:textId="77777777" w:rsidR="0089407F" w:rsidRPr="00A37656" w:rsidRDefault="00A37656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2001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sz w:val="22"/>
          <w:szCs w:val="22"/>
        </w:rPr>
        <w:t>20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5       </w:t>
      </w:r>
      <w:r w:rsidRPr="00A3765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CL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2.1)</w:t>
      </w:r>
    </w:p>
    <w:p w14:paraId="634FD5D4" w14:textId="77777777" w:rsidR="0089407F" w:rsidRPr="00A37656" w:rsidRDefault="00A37656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La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37656">
        <w:rPr>
          <w:rFonts w:asciiTheme="minorHAnsi" w:eastAsia="Arial" w:hAnsiTheme="minorHAnsi" w:cstheme="minorHAnsi"/>
          <w:sz w:val="22"/>
          <w:szCs w:val="22"/>
        </w:rPr>
        <w:t>ean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&amp;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</w:p>
    <w:p w14:paraId="08CB03C1" w14:textId="77777777" w:rsidR="0089407F" w:rsidRPr="00A37656" w:rsidRDefault="0089407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F5BBF81" w14:textId="77777777" w:rsidR="0089407F" w:rsidRPr="00A37656" w:rsidRDefault="00A3765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z w:val="22"/>
          <w:szCs w:val="22"/>
        </w:rPr>
        <w:t>ear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3              </w:t>
      </w:r>
      <w:r w:rsidRPr="00A3765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nt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ne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ar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 Un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of Re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nes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</w:p>
    <w:p w14:paraId="2DCEA124" w14:textId="77777777" w:rsidR="0089407F" w:rsidRPr="00A37656" w:rsidRDefault="0089407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B089D7E" w14:textId="77777777" w:rsidR="0089407F" w:rsidRPr="00A37656" w:rsidRDefault="00A3765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1995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sz w:val="22"/>
          <w:szCs w:val="22"/>
        </w:rPr>
        <w:t>20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1       </w:t>
      </w:r>
      <w:r w:rsidRPr="00A3765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don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ar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hool</w:t>
      </w:r>
    </w:p>
    <w:p w14:paraId="448EEC8D" w14:textId="77777777" w:rsidR="0089407F" w:rsidRPr="00A37656" w:rsidRDefault="00A37656">
      <w:pPr>
        <w:spacing w:line="220" w:lineRule="exact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s)</w:t>
      </w:r>
    </w:p>
    <w:p w14:paraId="3A15A7C7" w14:textId="77777777" w:rsidR="0089407F" w:rsidRPr="00A37656" w:rsidRDefault="00A37656">
      <w:pPr>
        <w:spacing w:before="3" w:line="220" w:lineRule="exact"/>
        <w:ind w:left="1559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Fr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) Mat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6BD24CDD" w14:textId="77777777" w:rsidR="0089407F" w:rsidRPr="00A37656" w:rsidRDefault="0089407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A8D736E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0B6344" w14:textId="5CCD282D" w:rsidR="0089407F" w:rsidRPr="00A37656" w:rsidRDefault="00A37656" w:rsidP="00A37656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g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al</w:t>
      </w:r>
      <w:r w:rsidRPr="00A37656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W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k</w:t>
      </w:r>
      <w:r w:rsidRPr="00A37656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x</w:t>
      </w:r>
      <w:r w:rsidRPr="00A3765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p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ie</w:t>
      </w:r>
      <w:r w:rsidRPr="00A3765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n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10EBE6DF" w14:textId="77777777" w:rsidR="0089407F" w:rsidRPr="00A37656" w:rsidRDefault="00A37656">
      <w:pPr>
        <w:tabs>
          <w:tab w:val="left" w:pos="1560"/>
        </w:tabs>
        <w:spacing w:before="34"/>
        <w:ind w:left="1560" w:right="108" w:hanging="144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i/>
          <w:sz w:val="22"/>
          <w:szCs w:val="22"/>
        </w:rPr>
        <w:t>2005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ab/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Cli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ffo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A3765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ondo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er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ed</w:t>
      </w:r>
      <w:r w:rsidRPr="00A3765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1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eek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po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ate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1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ek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nat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eet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ngs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ape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04B135" w14:textId="77777777" w:rsidR="0089407F" w:rsidRPr="00A37656" w:rsidRDefault="0089407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00F20EF" w14:textId="77777777" w:rsidR="0089407F" w:rsidRPr="00A37656" w:rsidRDefault="00A37656">
      <w:pPr>
        <w:ind w:left="1560" w:right="73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’C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onn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A3765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’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1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A37656">
        <w:rPr>
          <w:rFonts w:asciiTheme="minorHAnsi" w:eastAsia="Arial" w:hAnsiTheme="minorHAnsi" w:cstheme="minorHAnsi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er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op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y to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th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tne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 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ate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wo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pe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 on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eet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ngs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was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to d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t.</w:t>
      </w:r>
    </w:p>
    <w:p w14:paraId="3F6F5321" w14:textId="77777777" w:rsidR="0089407F" w:rsidRPr="00A37656" w:rsidRDefault="0089407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CD4FED1" w14:textId="77777777" w:rsidR="0089407F" w:rsidRPr="00A37656" w:rsidRDefault="00A37656">
      <w:pPr>
        <w:tabs>
          <w:tab w:val="left" w:pos="1540"/>
        </w:tabs>
        <w:ind w:left="1560" w:right="243" w:hanging="14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i/>
          <w:sz w:val="22"/>
          <w:szCs w:val="22"/>
        </w:rPr>
        <w:t>2004</w:t>
      </w:r>
      <w:r w:rsidRPr="00A37656">
        <w:rPr>
          <w:rFonts w:asciiTheme="minorHAnsi" w:eastAsia="Arial" w:hAnsiTheme="minorHAnsi" w:cstheme="minorHAnsi"/>
          <w:i/>
          <w:sz w:val="22"/>
          <w:szCs w:val="22"/>
        </w:rPr>
        <w:tab/>
      </w:r>
      <w:r w:rsidRPr="00A3765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3"/>
          <w:sz w:val="22"/>
          <w:szCs w:val="22"/>
        </w:rPr>
        <w:t>mb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A3765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Hall</w:t>
      </w:r>
      <w:r w:rsidRPr="00A3765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tn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ee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A37656">
        <w:rPr>
          <w:rFonts w:asciiTheme="minorHAnsi" w:eastAsia="Arial" w:hAnsiTheme="minorHAnsi" w:cstheme="minorHAnsi"/>
          <w:sz w:val="22"/>
          <w:szCs w:val="22"/>
        </w:rPr>
        <w:t>er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gh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eet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was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ate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ad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7656">
        <w:rPr>
          <w:rFonts w:asciiTheme="minorHAnsi" w:eastAsia="Arial" w:hAnsiTheme="minorHAnsi" w:cstheme="minorHAnsi"/>
          <w:sz w:val="22"/>
          <w:szCs w:val="22"/>
        </w:rPr>
        <w:t>ents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79BA30" w14:textId="77777777" w:rsidR="0089407F" w:rsidRPr="00A37656" w:rsidRDefault="0089407F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30E88BE5" w14:textId="77777777" w:rsidR="0089407F" w:rsidRPr="00A37656" w:rsidRDefault="00A37656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Oth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er</w:t>
      </w:r>
      <w:r w:rsidRPr="00A37656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W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k</w:t>
      </w:r>
      <w:r w:rsidRPr="00A37656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x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p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ie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644B9C77" w14:textId="77777777" w:rsidR="0089407F" w:rsidRPr="00A37656" w:rsidRDefault="0089407F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43BE7DFC" w14:textId="77777777" w:rsidR="0089407F" w:rsidRPr="00A37656" w:rsidRDefault="00A37656">
      <w:pPr>
        <w:spacing w:before="34"/>
        <w:ind w:left="1538" w:right="93" w:hanging="1418"/>
        <w:rPr>
          <w:rFonts w:asciiTheme="minorHAnsi" w:eastAsia="Arial" w:hAnsiTheme="minorHAnsi" w:cstheme="minorHAnsi"/>
          <w:sz w:val="22"/>
          <w:szCs w:val="22"/>
        </w:rPr>
        <w:sectPr w:rsidR="0089407F" w:rsidRPr="00A37656">
          <w:pgSz w:w="11920" w:h="16840"/>
          <w:pgMar w:top="980" w:right="1100" w:bottom="280" w:left="1680" w:header="720" w:footer="720" w:gutter="0"/>
          <w:cols w:space="720"/>
        </w:sectPr>
      </w:pP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00      </w:t>
      </w:r>
      <w:r w:rsidRPr="00A3765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Je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Bar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k)</w:t>
      </w:r>
      <w:r w:rsidRPr="00A3765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ns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am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de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to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the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f and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up at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ht.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37656">
        <w:rPr>
          <w:rFonts w:asciiTheme="minorHAnsi" w:eastAsia="Arial" w:hAnsiTheme="minorHAnsi" w:cstheme="minorHAnsi"/>
          <w:sz w:val="22"/>
          <w:szCs w:val="22"/>
        </w:rPr>
        <w:t>ob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has en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to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op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we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ana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ou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bu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7DF416F1" w14:textId="77777777" w:rsidR="0089407F" w:rsidRPr="00A37656" w:rsidRDefault="00A37656">
      <w:pPr>
        <w:spacing w:before="6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lastRenderedPageBreak/>
        <w:t>V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unt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A37656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W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k</w:t>
      </w:r>
    </w:p>
    <w:p w14:paraId="1821190F" w14:textId="77777777" w:rsidR="0089407F" w:rsidRPr="00A37656" w:rsidRDefault="0089407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8CB1184" w14:textId="77777777" w:rsidR="0089407F" w:rsidRPr="00A37656" w:rsidRDefault="00A37656">
      <w:pPr>
        <w:spacing w:before="34"/>
        <w:ind w:left="1560" w:right="888" w:hanging="144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2003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–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005    </w:t>
      </w:r>
      <w:r w:rsidRPr="00A3765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Me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ber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po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’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t,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z w:val="22"/>
          <w:szCs w:val="22"/>
        </w:rPr>
        <w:t>dat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ons w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th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den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16BD038" w14:textId="77777777" w:rsidR="0089407F" w:rsidRPr="00A37656" w:rsidRDefault="0089407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01FB0F7" w14:textId="77777777" w:rsidR="0089407F" w:rsidRPr="00A37656" w:rsidRDefault="00A37656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her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nts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ek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edne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</w:p>
    <w:p w14:paraId="2AD4A52F" w14:textId="77777777" w:rsidR="0089407F" w:rsidRPr="00A37656" w:rsidRDefault="00A37656">
      <w:pPr>
        <w:spacing w:before="5" w:line="220" w:lineRule="exact"/>
        <w:ind w:left="1559" w:right="6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Ki</w:t>
      </w:r>
      <w:r w:rsidRPr="00A37656">
        <w:rPr>
          <w:rFonts w:asciiTheme="minorHAnsi" w:eastAsia="Arial" w:hAnsiTheme="minorHAnsi" w:cstheme="minorHAnsi"/>
          <w:sz w:val="22"/>
          <w:szCs w:val="22"/>
        </w:rPr>
        <w:t>ds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ppo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in 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ts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ts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D1D16B" w14:textId="77777777" w:rsidR="0089407F" w:rsidRPr="00A37656" w:rsidRDefault="0089407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E5BCB71" w14:textId="77777777" w:rsidR="0089407F" w:rsidRPr="00A37656" w:rsidRDefault="00A37656">
      <w:pPr>
        <w:ind w:left="1538" w:right="88" w:hanging="1418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2002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–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005    </w:t>
      </w:r>
      <w:r w:rsidRPr="00A3765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ngo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teer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ge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week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37656">
        <w:rPr>
          <w:rFonts w:asciiTheme="minorHAnsi" w:eastAsia="Arial" w:hAnsiTheme="minorHAnsi" w:cstheme="minorHAnsi"/>
          <w:sz w:val="22"/>
          <w:szCs w:val="22"/>
        </w:rPr>
        <w:t>ous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ng,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ing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du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 the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 of the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987229" w14:textId="77777777" w:rsidR="0089407F" w:rsidRPr="00A37656" w:rsidRDefault="0089407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D606D01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429E99" w14:textId="77777777" w:rsidR="0089407F" w:rsidRPr="00A37656" w:rsidRDefault="00A37656">
      <w:pPr>
        <w:spacing w:line="220" w:lineRule="exact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pict w14:anchorId="4BCEE17B">
          <v:group id="_x0000_s1035" style="position:absolute;left:0;text-align:left;margin-left:88.15pt;margin-top:24.2pt;width:453.7pt;height:2.25pt;z-index:-251659264;mso-position-horizontal-relative:page" coordorigin="1763,484" coordsize="9074,45">
            <v:shape id="_x0000_s1037" style="position:absolute;left:1771;top:521;width:9058;height:0" coordorigin="1771,521" coordsize="9058,0" path="m1771,521r9058,e" filled="f" strokeweight=".82pt">
              <v:path arrowok="t"/>
            </v:shape>
            <v:shape id="_x0000_s1036" style="position:absolute;left:1771;top:492;width:9058;height:0" coordorigin="1771,492" coordsize="9058,0" path="m1771,492r9058,e" filled="f" strokeweight=".82pt">
              <v:path arrowok="t"/>
            </v:shape>
            <w10:wrap anchorx="page"/>
          </v:group>
        </w:pic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2002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004  </w:t>
      </w:r>
      <w:r w:rsidRPr="00A37656">
        <w:rPr>
          <w:rFonts w:asciiTheme="minorHAnsi" w:eastAsia="Arial" w:hAnsiTheme="minorHAnsi" w:cstheme="minorHAnsi"/>
          <w:spacing w:val="54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per</w:t>
      </w:r>
      <w:r w:rsidRPr="00A3765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Ki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A3765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eer</w:t>
      </w:r>
      <w:r w:rsidRPr="00A3765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m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41CB2853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6E2B4" w14:textId="77777777" w:rsidR="0089407F" w:rsidRPr="00A37656" w:rsidRDefault="0089407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3C3D21B" w14:textId="77777777" w:rsidR="0089407F" w:rsidRPr="00A37656" w:rsidRDefault="00A37656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Oth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er</w:t>
      </w:r>
      <w:r w:rsidRPr="00A37656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ski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ls</w:t>
      </w:r>
    </w:p>
    <w:p w14:paraId="7A6030EB" w14:textId="77777777" w:rsidR="0089407F" w:rsidRPr="00A37656" w:rsidRDefault="0089407F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741A2C7" w14:textId="77777777" w:rsidR="0089407F" w:rsidRPr="00A37656" w:rsidRDefault="00A37656">
      <w:pPr>
        <w:spacing w:before="34"/>
        <w:ind w:left="120" w:right="4718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ngu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</w:t>
      </w:r>
      <w:r w:rsidRPr="00A3765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 xml:space="preserve">el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h                                    </w:t>
      </w:r>
      <w:r w:rsidRPr="00A3765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an                                                  </w:t>
      </w:r>
      <w:r w:rsidRPr="00A3765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ood Ita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</w:t>
      </w:r>
      <w:r w:rsidRPr="00A3765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</w:p>
    <w:p w14:paraId="0C0E8C6E" w14:textId="77777777" w:rsidR="0089407F" w:rsidRPr="00A37656" w:rsidRDefault="0089407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52E0D29" w14:textId="77777777" w:rsidR="0089407F" w:rsidRPr="00A37656" w:rsidRDefault="00A3765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3765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ills</w:t>
      </w:r>
    </w:p>
    <w:p w14:paraId="72BBB662" w14:textId="77777777" w:rsidR="0089407F" w:rsidRPr="00A37656" w:rsidRDefault="00A37656">
      <w:pPr>
        <w:spacing w:before="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ood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dge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of  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A37656">
        <w:rPr>
          <w:rFonts w:asciiTheme="minorHAnsi" w:eastAsia="Arial" w:hAnsiTheme="minorHAnsi" w:cstheme="minorHAnsi"/>
          <w:sz w:val="22"/>
          <w:szCs w:val="22"/>
        </w:rPr>
        <w:t>el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&amp; 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d.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ta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ous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A37656">
        <w:rPr>
          <w:rFonts w:asciiTheme="minorHAnsi" w:eastAsia="Arial" w:hAnsiTheme="minorHAnsi" w:cstheme="minorHAnsi"/>
          <w:sz w:val="22"/>
          <w:szCs w:val="22"/>
        </w:rPr>
        <w:t>ou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</w:p>
    <w:p w14:paraId="2650BB4C" w14:textId="77777777" w:rsidR="0089407F" w:rsidRPr="00A37656" w:rsidRDefault="00A37656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am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egu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ar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of 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net.</w:t>
      </w:r>
    </w:p>
    <w:p w14:paraId="022E2975" w14:textId="77777777" w:rsidR="0089407F" w:rsidRPr="00A37656" w:rsidRDefault="0089407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FF90E9F" w14:textId="77777777" w:rsidR="0089407F" w:rsidRPr="00A37656" w:rsidRDefault="00A3765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ommun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ica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0B2CE8B" w14:textId="77777777" w:rsidR="0089407F" w:rsidRPr="00A37656" w:rsidRDefault="00A37656">
      <w:pPr>
        <w:spacing w:before="3"/>
        <w:ind w:left="120" w:right="97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pict w14:anchorId="5AAD0C31">
          <v:group id="_x0000_s1033" style="position:absolute;left:0;text-align:left;margin-left:88.55pt;margin-top:36.5pt;width:452.9pt;height:0;z-index:-251658240;mso-position-horizontal-relative:page" coordorigin="1771,730" coordsize="9058,0">
            <v:shape id="_x0000_s1034" style="position:absolute;left:1771;top:730;width:9058;height:0" coordorigin="1771,730" coordsize="9058,0" path="m1771,730r9058,e" filled="f" strokeweight="1.54pt">
              <v:path arrowok="t"/>
            </v:shape>
            <w10:wrap anchorx="page"/>
          </v:group>
        </w:pic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pe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A37656">
        <w:rPr>
          <w:rFonts w:asciiTheme="minorHAnsi" w:eastAsia="Arial" w:hAnsiTheme="minorHAnsi" w:cstheme="minorHAnsi"/>
          <w:sz w:val="22"/>
          <w:szCs w:val="22"/>
        </w:rPr>
        <w:t>un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ber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of the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de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eam du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>nde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ad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z w:val="22"/>
          <w:szCs w:val="22"/>
        </w:rPr>
        <w:t>ate</w:t>
      </w:r>
      <w:r w:rsidRPr="00A3765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AA80BC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19AF20" w14:textId="77777777" w:rsidR="0089407F" w:rsidRPr="00A37656" w:rsidRDefault="0089407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26017CC" w14:textId="77777777" w:rsidR="0089407F" w:rsidRPr="00A37656" w:rsidRDefault="00A37656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on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al</w:t>
      </w:r>
      <w:r w:rsidRPr="00A37656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ac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ie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v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m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nt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5B7DB749" w14:textId="77777777" w:rsidR="0089407F" w:rsidRPr="00A37656" w:rsidRDefault="0089407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0ED64FC" w14:textId="77777777" w:rsidR="0089407F" w:rsidRPr="00A37656" w:rsidRDefault="00A37656">
      <w:pPr>
        <w:spacing w:before="3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-    </w:t>
      </w:r>
      <w:r w:rsidRPr="00A3765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tt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to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ge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ent</w:t>
      </w:r>
      <w:r w:rsidRPr="00A3765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Cou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A37656">
        <w:rPr>
          <w:rFonts w:asciiTheme="minorHAnsi" w:eastAsia="Arial" w:hAnsiTheme="minorHAnsi" w:cstheme="minorHAnsi"/>
          <w:sz w:val="22"/>
          <w:szCs w:val="22"/>
        </w:rPr>
        <w:t>)</w:t>
      </w:r>
    </w:p>
    <w:p w14:paraId="2E47B585" w14:textId="77777777" w:rsidR="0089407F" w:rsidRPr="00A37656" w:rsidRDefault="00A37656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-    </w:t>
      </w:r>
      <w:r w:rsidRPr="00A3765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ua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beg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(F</w:t>
      </w:r>
      <w:r w:rsidRPr="00A37656">
        <w:rPr>
          <w:rFonts w:asciiTheme="minorHAnsi" w:eastAsia="Arial" w:hAnsiTheme="minorHAnsi" w:cstheme="minorHAnsi"/>
          <w:sz w:val="22"/>
          <w:szCs w:val="22"/>
        </w:rPr>
        <w:t>eb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ua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z w:val="22"/>
          <w:szCs w:val="22"/>
        </w:rPr>
        <w:t>00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A37656">
        <w:rPr>
          <w:rFonts w:asciiTheme="minorHAnsi" w:eastAsia="Arial" w:hAnsiTheme="minorHAnsi" w:cstheme="minorHAnsi"/>
          <w:sz w:val="22"/>
          <w:szCs w:val="22"/>
        </w:rPr>
        <w:t>)</w:t>
      </w:r>
    </w:p>
    <w:p w14:paraId="100B7BF9" w14:textId="77777777" w:rsidR="0089407F" w:rsidRPr="00A37656" w:rsidRDefault="00A37656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-    </w:t>
      </w:r>
      <w:r w:rsidRPr="00A3765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ed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ttee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2003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>04</w:t>
      </w:r>
    </w:p>
    <w:p w14:paraId="239FB778" w14:textId="77777777" w:rsidR="0089407F" w:rsidRPr="00A37656" w:rsidRDefault="00A37656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pict w14:anchorId="3BB98BD8">
          <v:group id="_x0000_s1031" style="position:absolute;left:0;text-align:left;margin-left:88.55pt;margin-top:24.95pt;width:452.9pt;height:0;z-index:-251657216;mso-position-horizontal-relative:page" coordorigin="1771,499" coordsize="9058,0">
            <v:shape id="_x0000_s1032" style="position:absolute;left:1771;top:499;width:9058;height:0" coordorigin="1771,499" coordsize="9058,0" path="m1771,499r9058,e" filled="f" strokeweight="1.54pt">
              <v:path arrowok="t"/>
            </v:shape>
            <w10:wrap anchorx="page"/>
          </v:group>
        </w:pict>
      </w:r>
      <w:r w:rsidRPr="00A37656">
        <w:rPr>
          <w:rFonts w:asciiTheme="minorHAnsi" w:hAnsiTheme="minorHAnsi" w:cstheme="minorHAnsi"/>
          <w:position w:val="-1"/>
          <w:sz w:val="22"/>
          <w:szCs w:val="22"/>
        </w:rPr>
        <w:t xml:space="preserve">-    </w:t>
      </w:r>
      <w:r w:rsidRPr="00A37656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oh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002</w:t>
      </w:r>
      <w:r w:rsidRPr="00A3765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but</w:t>
      </w:r>
      <w:r w:rsidRPr="00A3765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do</w:t>
      </w:r>
      <w:r w:rsidRPr="00A3765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”</w:t>
      </w:r>
      <w:r w:rsidRPr="00A3765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</w:p>
    <w:p w14:paraId="414E34AC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4783E9" w14:textId="77777777" w:rsidR="0089407F" w:rsidRPr="00A37656" w:rsidRDefault="0089407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9C6681" w14:textId="77777777" w:rsidR="0089407F" w:rsidRPr="00A37656" w:rsidRDefault="00A37656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nt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es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A37656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&amp;</w:t>
      </w:r>
      <w:r w:rsidRPr="00A37656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v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A3765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A3765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ies</w:t>
      </w:r>
    </w:p>
    <w:p w14:paraId="451502DC" w14:textId="77777777" w:rsidR="0089407F" w:rsidRPr="00A37656" w:rsidRDefault="0089407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21B7AE7" w14:textId="77777777" w:rsidR="0089407F" w:rsidRPr="00A37656" w:rsidRDefault="00A37656">
      <w:pPr>
        <w:tabs>
          <w:tab w:val="left" w:pos="820"/>
        </w:tabs>
        <w:spacing w:before="34"/>
        <w:ind w:left="840" w:right="7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>-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  <w:u w:color="000000"/>
        </w:rPr>
        <w:t>po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  <w:u w:color="000000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  <w:r w:rsidRPr="00A3765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Re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ar</w:t>
      </w:r>
      <w:r w:rsidRPr="00A3765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al</w:t>
      </w:r>
      <w:r w:rsidRPr="00A3765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nte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ous</w:t>
      </w:r>
      <w:r w:rsidRPr="00A3765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na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z w:val="22"/>
          <w:szCs w:val="22"/>
        </w:rPr>
        <w:t>oga</w:t>
      </w:r>
      <w:r w:rsidRPr="00A3765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beg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ne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Cu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nt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y b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nton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ba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y b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ea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op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ndu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pet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46DD9E" w14:textId="77777777" w:rsidR="0089407F" w:rsidRPr="00A37656" w:rsidRDefault="0089407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0B0A6E0" w14:textId="77777777" w:rsidR="0089407F" w:rsidRPr="00A37656" w:rsidRDefault="00A37656">
      <w:pPr>
        <w:tabs>
          <w:tab w:val="left" w:pos="820"/>
        </w:tabs>
        <w:spacing w:before="37" w:line="220" w:lineRule="exact"/>
        <w:ind w:left="840" w:right="7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>-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ed</w:t>
      </w:r>
      <w:r w:rsidRPr="00A3765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ts</w:t>
      </w:r>
      <w:r w:rsidRPr="00A3765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dents</w:t>
      </w:r>
      <w:r w:rsidRPr="00A3765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at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dent</w:t>
      </w:r>
      <w:r w:rsidRPr="00A3765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20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>2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37656">
        <w:rPr>
          <w:rFonts w:asciiTheme="minorHAnsi" w:eastAsia="Arial" w:hAnsiTheme="minorHAnsi" w:cstheme="minorHAnsi"/>
          <w:sz w:val="22"/>
          <w:szCs w:val="22"/>
        </w:rPr>
        <w:t>20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Arial" w:hAnsiTheme="minorHAnsi" w:cstheme="minorHAnsi"/>
          <w:sz w:val="22"/>
          <w:szCs w:val="22"/>
        </w:rPr>
        <w:t>3</w:t>
      </w:r>
      <w:r w:rsidRPr="00A3765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 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z w:val="22"/>
          <w:szCs w:val="22"/>
        </w:rPr>
        <w:t>ut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z w:val="22"/>
          <w:szCs w:val="22"/>
        </w:rPr>
        <w:t>/a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ttee</w:t>
      </w:r>
      <w:r w:rsidRPr="00A3765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the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ng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FECD39" w14:textId="77777777" w:rsidR="0089407F" w:rsidRPr="00A37656" w:rsidRDefault="0089407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113D921" w14:textId="77777777" w:rsidR="0089407F" w:rsidRPr="00A37656" w:rsidRDefault="00A37656">
      <w:pPr>
        <w:tabs>
          <w:tab w:val="left" w:pos="820"/>
        </w:tabs>
        <w:ind w:left="840" w:right="7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>-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: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er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 t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ed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y</w:t>
      </w:r>
      <w:r w:rsidRPr="00A3765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ed th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ug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Arial" w:hAnsiTheme="minorHAnsi" w:cstheme="minorHAnsi"/>
          <w:sz w:val="22"/>
          <w:szCs w:val="22"/>
        </w:rPr>
        <w:t>out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the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37656">
        <w:rPr>
          <w:rFonts w:asciiTheme="minorHAnsi" w:eastAsia="Arial" w:hAnsiTheme="minorHAnsi" w:cstheme="minorHAnsi"/>
          <w:sz w:val="22"/>
          <w:szCs w:val="22"/>
        </w:rPr>
        <w:t>or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ent 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pan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,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th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ps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adapt,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ob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37656">
        <w:rPr>
          <w:rFonts w:asciiTheme="minorHAnsi" w:eastAsia="Arial" w:hAnsiTheme="minorHAnsi" w:cstheme="minorHAnsi"/>
          <w:sz w:val="22"/>
          <w:szCs w:val="22"/>
        </w:rPr>
        <w:t>and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k</w:t>
      </w:r>
      <w:r w:rsidRPr="00A37656">
        <w:rPr>
          <w:rFonts w:asciiTheme="minorHAnsi" w:eastAsia="Arial" w:hAnsiTheme="minorHAnsi" w:cstheme="minorHAnsi"/>
          <w:sz w:val="22"/>
          <w:szCs w:val="22"/>
        </w:rPr>
        <w:t>eep</w:t>
      </w:r>
      <w:r w:rsidRPr="00A3765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an</w:t>
      </w:r>
      <w:r w:rsidRPr="00A3765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op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nd</w:t>
      </w:r>
      <w:r w:rsidRPr="00A3765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to</w:t>
      </w:r>
      <w:r w:rsidRPr="00A3765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d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ent peo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tua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z w:val="22"/>
          <w:szCs w:val="22"/>
        </w:rPr>
        <w:t>ons</w:t>
      </w:r>
      <w:r w:rsidRPr="00A3765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as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n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w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A37656">
        <w:rPr>
          <w:rFonts w:asciiTheme="minorHAnsi" w:eastAsia="Arial" w:hAnsiTheme="minorHAnsi" w:cstheme="minorHAnsi"/>
          <w:sz w:val="22"/>
          <w:szCs w:val="22"/>
        </w:rPr>
        <w:t>u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tu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es</w:t>
      </w:r>
      <w:r w:rsidRPr="00A3765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Arial" w:hAnsiTheme="minorHAnsi" w:cstheme="minorHAnsi"/>
          <w:sz w:val="22"/>
          <w:szCs w:val="22"/>
        </w:rPr>
        <w:t>ge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37656">
        <w:rPr>
          <w:rFonts w:asciiTheme="minorHAnsi" w:eastAsia="Arial" w:hAnsiTheme="minorHAnsi" w:cstheme="minorHAnsi"/>
          <w:sz w:val="22"/>
          <w:szCs w:val="22"/>
        </w:rPr>
        <w:t>he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17D7D29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7743F" w14:textId="77777777" w:rsidR="0089407F" w:rsidRPr="00A37656" w:rsidRDefault="0089407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8737EE9" w14:textId="77777777" w:rsidR="0089407F" w:rsidRPr="00A37656" w:rsidRDefault="00A3765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A37656">
        <w:rPr>
          <w:rFonts w:asciiTheme="minorHAnsi" w:eastAsia="Arial" w:hAnsiTheme="minorHAnsi" w:cstheme="minorHAnsi"/>
          <w:b/>
          <w:sz w:val="22"/>
          <w:szCs w:val="22"/>
          <w:u w:color="000000"/>
        </w:rPr>
        <w:t>Re</w:t>
      </w:r>
      <w:r w:rsidRPr="00A37656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f</w:t>
      </w:r>
      <w:r w:rsidRPr="00A37656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A37656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A37656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A37656">
        <w:rPr>
          <w:rFonts w:asciiTheme="minorHAnsi" w:eastAsia="Arial" w:hAnsiTheme="minorHAnsi" w:cstheme="minorHAnsi"/>
          <w:b/>
          <w:sz w:val="22"/>
          <w:szCs w:val="22"/>
          <w:u w:color="000000"/>
        </w:rPr>
        <w:t>ces</w:t>
      </w:r>
    </w:p>
    <w:p w14:paraId="11D88B63" w14:textId="77777777" w:rsidR="0089407F" w:rsidRPr="00A37656" w:rsidRDefault="00A37656">
      <w:pPr>
        <w:spacing w:before="63"/>
        <w:ind w:left="120"/>
        <w:rPr>
          <w:rFonts w:asciiTheme="minorHAnsi" w:eastAsia="Arial" w:hAnsiTheme="minorHAnsi" w:cstheme="minorHAnsi"/>
          <w:sz w:val="22"/>
          <w:szCs w:val="22"/>
        </w:rPr>
        <w:sectPr w:rsidR="0089407F" w:rsidRPr="00A37656">
          <w:pgSz w:w="11920" w:h="16840"/>
          <w:pgMar w:top="1220" w:right="1000" w:bottom="280" w:left="1680" w:header="720" w:footer="720" w:gutter="0"/>
          <w:cols w:space="720"/>
        </w:sectPr>
      </w:pP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a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3765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Arial" w:hAnsiTheme="minorHAnsi" w:cstheme="minorHAnsi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z w:val="22"/>
          <w:szCs w:val="22"/>
        </w:rPr>
        <w:t>on</w:t>
      </w:r>
      <w:r w:rsidRPr="00A3765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3765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Arial" w:hAnsiTheme="minorHAnsi" w:cstheme="minorHAnsi"/>
          <w:sz w:val="22"/>
          <w:szCs w:val="22"/>
        </w:rPr>
        <w:t>que</w:t>
      </w:r>
      <w:r w:rsidRPr="00A3765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37656">
        <w:rPr>
          <w:rFonts w:asciiTheme="minorHAnsi" w:eastAsia="Arial" w:hAnsiTheme="minorHAnsi" w:cstheme="minorHAnsi"/>
          <w:sz w:val="22"/>
          <w:szCs w:val="22"/>
        </w:rPr>
        <w:t>t</w:t>
      </w:r>
    </w:p>
    <w:p w14:paraId="3B68072B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E7CAEC" w14:textId="77777777" w:rsidR="0089407F" w:rsidRPr="00A37656" w:rsidRDefault="0089407F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89407F" w:rsidRPr="00A37656">
          <w:pgSz w:w="11920" w:h="16840"/>
          <w:pgMar w:top="1560" w:right="1000" w:bottom="280" w:left="1680" w:header="720" w:footer="720" w:gutter="0"/>
          <w:cols w:space="720"/>
        </w:sectPr>
      </w:pPr>
    </w:p>
    <w:p w14:paraId="77609274" w14:textId="77777777" w:rsidR="0089407F" w:rsidRPr="00A37656" w:rsidRDefault="00A37656">
      <w:pPr>
        <w:spacing w:before="2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  <w:u w:color="000000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  <w:u w:color="000000"/>
        </w:rPr>
        <w:t>am</w:t>
      </w:r>
      <w:r w:rsidRPr="00A37656">
        <w:rPr>
          <w:rFonts w:asciiTheme="minorHAnsi" w:eastAsia="Tahoma" w:hAnsiTheme="minorHAnsi" w:cstheme="minorHAnsi"/>
          <w:sz w:val="22"/>
          <w:szCs w:val="22"/>
          <w:u w:color="000000"/>
        </w:rPr>
        <w:t>ple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  <w:u w:color="000000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  <w:u w:color="000000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  <w:u w:color="000000"/>
        </w:rPr>
        <w:t>aw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  <w:u w:color="000000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  <w:u w:color="000000"/>
        </w:rPr>
        <w:t>CV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  <w:u w:color="000000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  <w:u w:color="000000"/>
        </w:rPr>
        <w:t>2</w:t>
      </w:r>
    </w:p>
    <w:p w14:paraId="4EDF5A5C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9A5CC0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53014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72528C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59230" w14:textId="77777777" w:rsidR="0089407F" w:rsidRPr="00A37656" w:rsidRDefault="0089407F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1856004D" w14:textId="77777777" w:rsidR="0089407F" w:rsidRPr="00A37656" w:rsidRDefault="00A37656">
      <w:pPr>
        <w:spacing w:line="360" w:lineRule="exact"/>
        <w:ind w:left="120" w:right="-68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pict w14:anchorId="5836A15A">
          <v:group id="_x0000_s1026" style="position:absolute;left:0;text-align:left;margin-left:89.5pt;margin-top:30pt;width:414.75pt;height:1pt;z-index:-251656192;mso-position-horizontal-relative:page" coordorigin="1790,601" coordsize="8295,20">
            <v:shape id="_x0000_s1030" style="position:absolute;left:1800;top:610;width:2417;height:0" coordorigin="1800,610" coordsize="2417,0" path="m1800,610r2417,e" filled="f" strokeweight=".34433mm">
              <v:path arrowok="t"/>
            </v:shape>
            <v:shape id="_x0000_s1029" style="position:absolute;left:4219;top:610;width:2417;height:0" coordorigin="4219,610" coordsize="2417,0" path="m4219,610r2417,e" filled="f" strokeweight=".34433mm">
              <v:path arrowok="t"/>
            </v:shape>
            <v:shape id="_x0000_s1028" style="position:absolute;left:6639;top:610;width:2417;height:0" coordorigin="6639,610" coordsize="2417,0" path="m6639,610r2416,e" filled="f" strokeweight=".34433mm">
              <v:path arrowok="t"/>
            </v:shape>
            <v:shape id="_x0000_s1027" style="position:absolute;left:9058;top:610;width:1018;height:0" coordorigin="9058,610" coordsize="1018,0" path="m9058,610r1018,e" filled="f" strokeweight=".34433mm">
              <v:path arrowok="t"/>
            </v:shape>
            <w10:wrap anchorx="page"/>
          </v:group>
        </w:pict>
      </w:r>
      <w:r w:rsidRPr="00A37656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b/>
          <w:position w:val="-2"/>
          <w:sz w:val="22"/>
          <w:szCs w:val="22"/>
        </w:rPr>
        <w:t>ulie</w:t>
      </w:r>
      <w:r w:rsidRPr="00A37656">
        <w:rPr>
          <w:rFonts w:asciiTheme="minorHAnsi" w:eastAsia="Tahoma" w:hAnsiTheme="minorHAnsi" w:cstheme="minorHAnsi"/>
          <w:b/>
          <w:spacing w:val="-7"/>
          <w:position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3"/>
          <w:position w:val="-2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b/>
          <w:position w:val="-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position w:val="-2"/>
          <w:sz w:val="22"/>
          <w:szCs w:val="22"/>
        </w:rPr>
        <w:t>h</w:t>
      </w:r>
    </w:p>
    <w:p w14:paraId="36563AAD" w14:textId="77777777" w:rsidR="0089407F" w:rsidRPr="00A37656" w:rsidRDefault="00A37656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br w:type="column"/>
      </w:r>
    </w:p>
    <w:p w14:paraId="2515DB3C" w14:textId="77777777" w:rsidR="0089407F" w:rsidRPr="00A37656" w:rsidRDefault="00A37656">
      <w:pPr>
        <w:ind w:left="243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15"/>
          <w:w w:val="94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3"/>
          <w:w w:val="94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-3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</w:t>
      </w:r>
      <w:r w:rsidRPr="00A37656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13"/>
          <w:w w:val="94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14"/>
          <w:w w:val="94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-3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:</w:t>
      </w:r>
    </w:p>
    <w:p w14:paraId="52886536" w14:textId="77777777" w:rsidR="0089407F" w:rsidRPr="00A37656" w:rsidRDefault="00A37656">
      <w:pPr>
        <w:spacing w:before="2" w:line="200" w:lineRule="exact"/>
        <w:ind w:left="5" w:right="74" w:firstLine="79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z w:val="22"/>
          <w:szCs w:val="22"/>
        </w:rPr>
        <w:t>26</w:t>
      </w:r>
      <w:r w:rsidRPr="00A37656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ill</w:t>
      </w:r>
      <w:r w:rsidRPr="00A37656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urt,                      </w:t>
      </w:r>
      <w:r w:rsidRPr="00A37656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ag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z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ine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ad, 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rm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o.</w:t>
      </w:r>
      <w:r w:rsidRPr="00A37656">
        <w:rPr>
          <w:rFonts w:asciiTheme="minorHAnsi" w:eastAsia="Tahoma" w:hAnsiTheme="minorHAnsi" w:cstheme="minorHAnsi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.                                   </w:t>
      </w:r>
      <w:r w:rsidRPr="00A37656">
        <w:rPr>
          <w:rFonts w:asciiTheme="minorHAnsi" w:eastAsia="Tahoma" w:hAnsiTheme="minorHAnsi" w:cstheme="minorHAnsi"/>
          <w:spacing w:val="4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rk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Cit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59FAF58" w14:textId="77777777" w:rsidR="0089407F" w:rsidRPr="00A37656" w:rsidRDefault="00A37656">
      <w:pPr>
        <w:spacing w:line="200" w:lineRule="exact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l:</w:t>
      </w:r>
      <w:r w:rsidRPr="00A37656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025</w:t>
      </w:r>
      <w:r w:rsidRPr="00A37656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32567                          </w:t>
      </w:r>
      <w:r w:rsidRPr="00A37656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087</w:t>
      </w:r>
      <w:r w:rsidRPr="00A37656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2589674</w:t>
      </w:r>
    </w:p>
    <w:p w14:paraId="6A169DEE" w14:textId="77777777" w:rsidR="0089407F" w:rsidRPr="00A37656" w:rsidRDefault="00A37656">
      <w:pPr>
        <w:spacing w:line="200" w:lineRule="exact"/>
        <w:ind w:left="2014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00" w:bottom="280" w:left="1680" w:header="720" w:footer="720" w:gutter="0"/>
          <w:cols w:num="2" w:space="720" w:equalWidth="0">
            <w:col w:w="1902" w:space="2843"/>
            <w:col w:w="4495"/>
          </w:cols>
        </w:sectPr>
      </w:pP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-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w w:val="94"/>
          <w:sz w:val="22"/>
          <w:szCs w:val="22"/>
        </w:rPr>
        <w:t>il:</w:t>
      </w:r>
      <w:r w:rsidRPr="00A37656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 xml:space="preserve"> </w:t>
      </w:r>
      <w:hyperlink r:id="rId5"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juli</w:t>
        </w:r>
        <w:r w:rsidRPr="00A37656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color="0000FF"/>
          </w:rPr>
          <w:t>e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123@h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o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tm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il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.co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m</w:t>
        </w:r>
      </w:hyperlink>
    </w:p>
    <w:p w14:paraId="00B5A0EF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EBB2C3" w14:textId="77777777" w:rsidR="0089407F" w:rsidRPr="00A37656" w:rsidRDefault="0089407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00" w:bottom="280" w:left="1680" w:header="720" w:footer="720" w:gutter="0"/>
          <w:cols w:space="720"/>
        </w:sectPr>
      </w:pPr>
    </w:p>
    <w:p w14:paraId="3735B6B0" w14:textId="77777777" w:rsidR="0089407F" w:rsidRPr="00A37656" w:rsidRDefault="00A37656">
      <w:pPr>
        <w:spacing w:before="25"/>
        <w:ind w:left="120" w:right="-5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OB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VE</w:t>
      </w:r>
    </w:p>
    <w:p w14:paraId="22AE46B2" w14:textId="77777777" w:rsidR="0089407F" w:rsidRPr="00A37656" w:rsidRDefault="00A37656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br w:type="column"/>
      </w:r>
    </w:p>
    <w:p w14:paraId="12DADC74" w14:textId="77777777" w:rsidR="0089407F" w:rsidRPr="00A37656" w:rsidRDefault="00A37656">
      <w:pPr>
        <w:ind w:right="132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00" w:bottom="280" w:left="1680" w:header="720" w:footer="720" w:gutter="0"/>
          <w:cols w:num="2" w:space="720" w:equalWidth="0">
            <w:col w:w="1244" w:space="1036"/>
            <w:col w:w="6960"/>
          </w:cols>
        </w:sectPr>
      </w:pPr>
      <w:r w:rsidRPr="00A37656">
        <w:rPr>
          <w:rFonts w:asciiTheme="minorHAnsi" w:eastAsia="Tahoma" w:hAnsiTheme="minorHAnsi" w:cstheme="minorHAnsi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37656">
        <w:rPr>
          <w:rFonts w:asciiTheme="minorHAnsi" w:eastAsia="Tahoma" w:hAnsiTheme="minorHAnsi" w:cstheme="minorHAnsi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ll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role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in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 d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A37656">
        <w:rPr>
          <w:rFonts w:asciiTheme="minorHAnsi" w:eastAsia="Tahoma" w:hAnsiTheme="minorHAnsi" w:cstheme="minorHAnsi"/>
          <w:sz w:val="22"/>
          <w:szCs w:val="22"/>
        </w:rPr>
        <w:t>ic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ill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rly 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spo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sibili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37656">
        <w:rPr>
          <w:rFonts w:asciiTheme="minorHAnsi" w:eastAsia="Tahoma" w:hAnsiTheme="minorHAnsi" w:cstheme="minorHAnsi"/>
          <w:sz w:val="22"/>
          <w:szCs w:val="22"/>
        </w:rPr>
        <w:t>progr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37656">
        <w:rPr>
          <w:rFonts w:asciiTheme="minorHAnsi" w:eastAsia="Tahoma" w:hAnsiTheme="minorHAnsi" w:cstheme="minorHAnsi"/>
          <w:sz w:val="22"/>
          <w:szCs w:val="22"/>
        </w:rPr>
        <w:t>xi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ise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l.</w:t>
      </w:r>
    </w:p>
    <w:p w14:paraId="7148140C" w14:textId="77777777" w:rsidR="0089407F" w:rsidRPr="00A37656" w:rsidRDefault="0089407F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00" w:bottom="280" w:left="1680" w:header="720" w:footer="720" w:gutter="0"/>
          <w:cols w:space="720"/>
        </w:sectPr>
      </w:pPr>
    </w:p>
    <w:p w14:paraId="7535FC41" w14:textId="77777777" w:rsidR="0089407F" w:rsidRPr="00A37656" w:rsidRDefault="00A37656">
      <w:pPr>
        <w:spacing w:before="25"/>
        <w:ind w:left="120" w:right="-5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ED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ATION</w:t>
      </w:r>
    </w:p>
    <w:p w14:paraId="331B3908" w14:textId="77777777" w:rsidR="0089407F" w:rsidRPr="00A37656" w:rsidRDefault="00A37656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br w:type="column"/>
      </w:r>
    </w:p>
    <w:p w14:paraId="3667C5A4" w14:textId="77777777" w:rsidR="0089407F" w:rsidRPr="00A37656" w:rsidRDefault="00A37656">
      <w:pPr>
        <w:ind w:left="3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20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z w:val="22"/>
          <w:szCs w:val="22"/>
        </w:rPr>
        <w:t>4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–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05</w:t>
      </w:r>
    </w:p>
    <w:p w14:paraId="46160755" w14:textId="77777777" w:rsidR="0089407F" w:rsidRPr="00A37656" w:rsidRDefault="00A37656">
      <w:pPr>
        <w:spacing w:line="240" w:lineRule="exact"/>
        <w:ind w:left="3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VER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</w:p>
    <w:p w14:paraId="56243127" w14:textId="77777777" w:rsidR="0089407F" w:rsidRPr="00A37656" w:rsidRDefault="00A37656">
      <w:pPr>
        <w:spacing w:before="1"/>
        <w:ind w:left="3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LLB</w:t>
      </w:r>
    </w:p>
    <w:p w14:paraId="457E86E0" w14:textId="77777777" w:rsidR="0089407F" w:rsidRPr="00A37656" w:rsidRDefault="0089407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20913D2" w14:textId="77777777" w:rsidR="0089407F" w:rsidRPr="00A37656" w:rsidRDefault="00A37656">
      <w:pPr>
        <w:ind w:left="2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</w:p>
    <w:p w14:paraId="514A2DF7" w14:textId="77777777" w:rsidR="0089407F" w:rsidRPr="00A37656" w:rsidRDefault="00A37656">
      <w:pPr>
        <w:spacing w:before="1"/>
        <w:ind w:left="2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w                           </w:t>
      </w:r>
      <w:r w:rsidRPr="00A37656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</w:p>
    <w:p w14:paraId="25D22BEE" w14:textId="77777777" w:rsidR="0089407F" w:rsidRPr="00A37656" w:rsidRDefault="00A37656">
      <w:pPr>
        <w:spacing w:line="240" w:lineRule="exact"/>
        <w:ind w:left="2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am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ily</w:t>
      </w:r>
      <w:r w:rsidRPr="00A37656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</w:t>
      </w:r>
      <w:r w:rsidRPr="00A37656">
        <w:rPr>
          <w:rFonts w:asciiTheme="minorHAnsi" w:eastAsia="Tahoma" w:hAnsiTheme="minorHAnsi" w:cstheme="minorHAnsi"/>
          <w:spacing w:val="2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blic</w:t>
      </w:r>
      <w:r w:rsidRPr="00A37656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</w:p>
    <w:p w14:paraId="0AEC2314" w14:textId="77777777" w:rsidR="0089407F" w:rsidRPr="00A37656" w:rsidRDefault="0089407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00A7309" w14:textId="77777777" w:rsidR="0089407F" w:rsidRPr="00A37656" w:rsidRDefault="00A37656">
      <w:pPr>
        <w:ind w:left="2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20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z w:val="22"/>
          <w:szCs w:val="22"/>
        </w:rPr>
        <w:t>1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–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04</w:t>
      </w:r>
    </w:p>
    <w:p w14:paraId="4BEBDFA9" w14:textId="77777777" w:rsidR="0089407F" w:rsidRPr="00A37656" w:rsidRDefault="00A37656">
      <w:pPr>
        <w:spacing w:before="1"/>
        <w:ind w:left="2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VER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K</w:t>
      </w:r>
    </w:p>
    <w:p w14:paraId="32F0237F" w14:textId="77777777" w:rsidR="0089407F" w:rsidRPr="00A37656" w:rsidRDefault="00A37656">
      <w:pPr>
        <w:spacing w:before="1"/>
        <w:ind w:left="1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ac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 xml:space="preserve">f 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vil</w:t>
      </w:r>
      <w:r w:rsidRPr="00A37656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La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3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1</w:t>
      </w:r>
    </w:p>
    <w:p w14:paraId="418E9574" w14:textId="77777777" w:rsidR="0089407F" w:rsidRPr="00A37656" w:rsidRDefault="0089407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6086693" w14:textId="77777777" w:rsidR="0089407F" w:rsidRPr="00A37656" w:rsidRDefault="00A37656">
      <w:pPr>
        <w:ind w:left="1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s:</w:t>
      </w:r>
    </w:p>
    <w:p w14:paraId="5B53CA4D" w14:textId="77777777" w:rsidR="0089407F" w:rsidRPr="00A37656" w:rsidRDefault="00A37656">
      <w:pPr>
        <w:spacing w:before="5" w:line="240" w:lineRule="exact"/>
        <w:ind w:left="1" w:right="1884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op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n                  </w:t>
      </w:r>
      <w:r w:rsidRPr="00A37656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A37656">
        <w:rPr>
          <w:rFonts w:asciiTheme="minorHAnsi" w:eastAsia="Tahoma" w:hAnsiTheme="minorHAnsi" w:cstheme="minorHAnsi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 Co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                              </w:t>
      </w:r>
      <w:r w:rsidRPr="00A37656">
        <w:rPr>
          <w:rFonts w:asciiTheme="minorHAnsi" w:eastAsia="Tahoma" w:hAnsiTheme="minorHAnsi" w:cstheme="minorHAnsi"/>
          <w:spacing w:val="4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Cri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t                                  </w:t>
      </w:r>
      <w:r w:rsidRPr="00A37656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id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</w:p>
    <w:p w14:paraId="3884CEF4" w14:textId="77777777" w:rsidR="0089407F" w:rsidRPr="00A37656" w:rsidRDefault="00A37656">
      <w:pPr>
        <w:spacing w:line="220" w:lineRule="exact"/>
        <w:ind w:left="1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rop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                                  </w:t>
      </w:r>
      <w:r w:rsidRPr="00A37656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rispr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ce</w:t>
      </w:r>
    </w:p>
    <w:p w14:paraId="5A043E75" w14:textId="77777777" w:rsidR="0089407F" w:rsidRPr="00A37656" w:rsidRDefault="0089407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FDCE3D8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3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</w:p>
    <w:p w14:paraId="081DD167" w14:textId="77777777" w:rsidR="0089407F" w:rsidRPr="00A37656" w:rsidRDefault="00A37656">
      <w:pPr>
        <w:tabs>
          <w:tab w:val="left" w:pos="720"/>
        </w:tabs>
        <w:spacing w:before="1"/>
        <w:ind w:left="720" w:right="150" w:hanging="36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 xml:space="preserve">: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team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oppos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rg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n b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lf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sp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ppli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Ar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A37656">
        <w:rPr>
          <w:rFonts w:asciiTheme="minorHAnsi" w:eastAsia="Tahoma" w:hAnsiTheme="minorHAnsi" w:cstheme="minorHAnsi"/>
          <w:sz w:val="22"/>
          <w:szCs w:val="22"/>
        </w:rPr>
        <w:t>re 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lly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in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q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ss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ss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ir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nd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 iss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Re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3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1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AF720AD" w14:textId="77777777" w:rsidR="0089407F" w:rsidRPr="00A37656" w:rsidRDefault="00A37656">
      <w:pPr>
        <w:tabs>
          <w:tab w:val="left" w:pos="720"/>
        </w:tabs>
        <w:spacing w:before="9" w:line="240" w:lineRule="exact"/>
        <w:ind w:left="720" w:right="128" w:hanging="36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eg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ki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ls</w:t>
      </w:r>
      <w:r w:rsidRPr="00A37656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An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ly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li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z w:val="22"/>
          <w:szCs w:val="22"/>
        </w:rPr>
        <w:t>ollo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li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t’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q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ry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in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ri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g.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1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.</w:t>
      </w:r>
    </w:p>
    <w:p w14:paraId="75AD78E4" w14:textId="77777777" w:rsidR="0089407F" w:rsidRPr="00A37656" w:rsidRDefault="0089407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B03C056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19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9</w:t>
      </w:r>
      <w:r w:rsidRPr="00A37656">
        <w:rPr>
          <w:rFonts w:asciiTheme="minorHAnsi" w:eastAsia="Tahoma" w:hAnsiTheme="minorHAnsi" w:cstheme="minorHAnsi"/>
          <w:sz w:val="22"/>
          <w:szCs w:val="22"/>
        </w:rPr>
        <w:t>5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–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01</w:t>
      </w:r>
    </w:p>
    <w:p w14:paraId="79F6604E" w14:textId="77777777" w:rsidR="0089407F" w:rsidRPr="00A37656" w:rsidRDefault="00A37656">
      <w:pPr>
        <w:spacing w:line="240" w:lineRule="exact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ORE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ER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Y,</w:t>
      </w:r>
      <w:r w:rsidRPr="00A37656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</w:p>
    <w:p w14:paraId="7BD991F5" w14:textId="77777777" w:rsidR="0089407F" w:rsidRPr="00A37656" w:rsidRDefault="00A37656">
      <w:pPr>
        <w:spacing w:before="1" w:line="220" w:lineRule="exact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00" w:bottom="280" w:left="1680" w:header="720" w:footer="720" w:gutter="0"/>
          <w:cols w:num="2" w:space="720" w:equalWidth="0">
            <w:col w:w="1337" w:space="939"/>
            <w:col w:w="6964"/>
          </w:cols>
        </w:sectPr>
      </w:pP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ving</w:t>
      </w:r>
      <w:r w:rsidRPr="00A37656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cat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4</w:t>
      </w:r>
      <w:r w:rsidRPr="00A37656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9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po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di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A1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E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glis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64C16D7F" w14:textId="77777777" w:rsidR="0089407F" w:rsidRPr="00A37656" w:rsidRDefault="0089407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6B9286F6" w14:textId="77777777" w:rsidR="0089407F" w:rsidRPr="00A37656" w:rsidRDefault="00A37656">
      <w:pPr>
        <w:spacing w:before="25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EM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PL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MENT</w:t>
      </w:r>
    </w:p>
    <w:p w14:paraId="6F5085CC" w14:textId="77777777" w:rsidR="0089407F" w:rsidRPr="00A37656" w:rsidRDefault="00A37656">
      <w:pPr>
        <w:spacing w:before="1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Re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ri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Su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20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z w:val="22"/>
          <w:szCs w:val="22"/>
        </w:rPr>
        <w:t>4</w:t>
      </w:r>
    </w:p>
    <w:p w14:paraId="7F29DBD1" w14:textId="77777777" w:rsidR="0089407F" w:rsidRPr="00A37656" w:rsidRDefault="00A37656">
      <w:pPr>
        <w:spacing w:line="240" w:lineRule="exact"/>
        <w:ind w:left="227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4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rvi</w:t>
      </w:r>
      <w:r w:rsidRPr="00A37656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Fo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ur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C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ur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lin</w:t>
      </w:r>
    </w:p>
    <w:p w14:paraId="03E2D2BF" w14:textId="77777777" w:rsidR="0089407F" w:rsidRPr="00A37656" w:rsidRDefault="00A37656">
      <w:pPr>
        <w:spacing w:before="1"/>
        <w:ind w:left="263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tte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ily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meet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gs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FBB9991" w14:textId="77777777" w:rsidR="0089407F" w:rsidRPr="00A37656" w:rsidRDefault="00A37656">
      <w:pPr>
        <w:spacing w:line="240" w:lineRule="exact"/>
        <w:ind w:left="263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cc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ate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A37656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br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y.</w:t>
      </w:r>
    </w:p>
    <w:p w14:paraId="4AFF21A6" w14:textId="77777777" w:rsidR="0089407F" w:rsidRPr="00A37656" w:rsidRDefault="00A37656">
      <w:pPr>
        <w:ind w:left="263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Assis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sz w:val="22"/>
          <w:szCs w:val="22"/>
        </w:rPr>
        <w:t>ion</w:t>
      </w:r>
      <w:r w:rsidRPr="00A37656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taf</w:t>
      </w:r>
      <w:r w:rsidRPr="00A37656">
        <w:rPr>
          <w:rFonts w:asciiTheme="minorHAnsi" w:eastAsia="Tahoma" w:hAnsiTheme="minorHAnsi" w:cstheme="minorHAnsi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8BAAC34" w14:textId="77777777" w:rsidR="0089407F" w:rsidRPr="00A37656" w:rsidRDefault="00A37656">
      <w:pPr>
        <w:spacing w:before="4" w:line="240" w:lineRule="exact"/>
        <w:ind w:left="2276" w:right="423" w:firstLine="36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tte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ld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rse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r.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z w:val="22"/>
          <w:szCs w:val="22"/>
        </w:rPr>
        <w:t>3</w:t>
      </w:r>
    </w:p>
    <w:p w14:paraId="6C6D2AFE" w14:textId="77777777" w:rsidR="0089407F" w:rsidRPr="00A37656" w:rsidRDefault="00A37656">
      <w:pPr>
        <w:spacing w:line="220" w:lineRule="exact"/>
        <w:ind w:left="2276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00" w:bottom="280" w:left="1680" w:header="720" w:footer="720" w:gutter="0"/>
          <w:cols w:space="720"/>
        </w:sectPr>
      </w:pP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mi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h,</w:t>
      </w:r>
      <w:r w:rsidRPr="00A37656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&amp; T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yl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li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in</w:t>
      </w:r>
      <w:r w:rsidRPr="00A37656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rm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y,</w:t>
      </w:r>
      <w:r w:rsidRPr="00A37656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Co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rk</w:t>
      </w:r>
    </w:p>
    <w:p w14:paraId="331745E4" w14:textId="77777777" w:rsidR="0089407F" w:rsidRPr="00A37656" w:rsidRDefault="00A37656">
      <w:pPr>
        <w:spacing w:before="60"/>
        <w:ind w:left="264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bs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por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1EE0F9CC" w14:textId="77777777" w:rsidR="0089407F" w:rsidRPr="00A37656" w:rsidRDefault="00A37656">
      <w:pPr>
        <w:spacing w:line="240" w:lineRule="exact"/>
        <w:ind w:left="264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tte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A3765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sol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A3765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obs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37DBC2E7" w14:textId="77777777" w:rsidR="0089407F" w:rsidRPr="00A37656" w:rsidRDefault="00A37656">
      <w:pPr>
        <w:tabs>
          <w:tab w:val="left" w:pos="2980"/>
        </w:tabs>
        <w:spacing w:before="8" w:line="240" w:lineRule="exact"/>
        <w:ind w:left="3000" w:right="206" w:hanging="36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Tahoma" w:hAnsiTheme="minorHAnsi" w:cstheme="minorHAnsi"/>
          <w:sz w:val="22"/>
          <w:szCs w:val="22"/>
        </w:rPr>
        <w:t>Assis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ppr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so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dis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poi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f 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ppropri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sol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4D0EFD0" w14:textId="77777777" w:rsidR="0089407F" w:rsidRPr="00A37656" w:rsidRDefault="0089407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5E8CB482" w14:textId="77777777" w:rsidR="0089407F" w:rsidRPr="00A37656" w:rsidRDefault="00A37656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 xml:space="preserve">:    </w:t>
      </w:r>
      <w:r w:rsidRPr="00A37656">
        <w:rPr>
          <w:rFonts w:asciiTheme="minorHAnsi" w:eastAsia="Tahoma" w:hAnsiTheme="minorHAnsi" w:cstheme="minorHAnsi"/>
          <w:b/>
          <w:spacing w:val="4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&amp;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01</w:t>
      </w:r>
    </w:p>
    <w:p w14:paraId="56F5D709" w14:textId="77777777" w:rsidR="0089407F" w:rsidRPr="00A37656" w:rsidRDefault="00A37656">
      <w:pPr>
        <w:spacing w:line="240" w:lineRule="exact"/>
        <w:ind w:left="228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ilv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Pa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il</w:t>
      </w:r>
      <w:r w:rsidRPr="00A37656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iry</w:t>
      </w:r>
      <w:r w:rsidRPr="00A37656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(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Ir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)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y,</w:t>
      </w:r>
      <w:r w:rsidRPr="00A37656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rk</w:t>
      </w:r>
    </w:p>
    <w:p w14:paraId="30475F1E" w14:textId="77777777" w:rsidR="0089407F" w:rsidRPr="00A37656" w:rsidRDefault="00A37656">
      <w:pPr>
        <w:spacing w:before="1"/>
        <w:ind w:left="264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Wor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ssis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D18DC7D" w14:textId="77777777" w:rsidR="0089407F" w:rsidRPr="00A37656" w:rsidRDefault="00A37656">
      <w:pPr>
        <w:tabs>
          <w:tab w:val="left" w:pos="2980"/>
        </w:tabs>
        <w:spacing w:before="4" w:line="240" w:lineRule="exact"/>
        <w:ind w:left="3000" w:right="152" w:hanging="36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37656">
        <w:rPr>
          <w:rFonts w:asciiTheme="minorHAnsi" w:hAnsiTheme="minorHAnsi" w:cstheme="minorHAnsi"/>
          <w:sz w:val="22"/>
          <w:szCs w:val="22"/>
        </w:rPr>
        <w:tab/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dge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adm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sz w:val="22"/>
          <w:szCs w:val="22"/>
        </w:rPr>
        <w:t>ion</w:t>
      </w:r>
      <w:r w:rsidRPr="00A37656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z w:val="22"/>
          <w:szCs w:val="22"/>
        </w:rPr>
        <w:t>ili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g,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f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g,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g,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pi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DCF7209" w14:textId="77777777" w:rsidR="0089407F" w:rsidRPr="00A37656" w:rsidRDefault="00A37656">
      <w:pPr>
        <w:spacing w:line="220" w:lineRule="exact"/>
        <w:ind w:left="264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lid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1A56C02D" w14:textId="77777777" w:rsidR="0089407F" w:rsidRPr="00A37656" w:rsidRDefault="0089407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D175066" w14:textId="77777777" w:rsidR="0089407F" w:rsidRPr="00A37656" w:rsidRDefault="00A37656">
      <w:pPr>
        <w:ind w:left="2279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z w:val="22"/>
          <w:szCs w:val="22"/>
        </w:rPr>
        <w:t>0</w:t>
      </w:r>
    </w:p>
    <w:p w14:paraId="5274088F" w14:textId="77777777" w:rsidR="0089407F" w:rsidRPr="00A37656" w:rsidRDefault="00A37656">
      <w:pPr>
        <w:spacing w:line="240" w:lineRule="exact"/>
        <w:ind w:left="2279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pe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rV</w:t>
      </w:r>
      <w:r w:rsidRPr="00A37656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u,</w:t>
      </w:r>
      <w:r w:rsidRPr="00A37656">
        <w:rPr>
          <w:rFonts w:asciiTheme="minorHAnsi" w:eastAsia="Tahom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Fe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y,</w:t>
      </w:r>
      <w:r w:rsidRPr="00A37656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Co</w:t>
      </w:r>
      <w:r w:rsidRPr="00A37656">
        <w:rPr>
          <w:rFonts w:asciiTheme="minorHAnsi" w:eastAsia="Tahoma" w:hAnsiTheme="minorHAnsi" w:cstheme="minorHAnsi"/>
          <w:b/>
          <w:position w:val="-1"/>
          <w:sz w:val="22"/>
          <w:szCs w:val="22"/>
        </w:rPr>
        <w:t>rk</w:t>
      </w:r>
    </w:p>
    <w:p w14:paraId="487935EF" w14:textId="77777777" w:rsidR="0089407F" w:rsidRPr="00A37656" w:rsidRDefault="00A37656">
      <w:pPr>
        <w:spacing w:before="1"/>
        <w:ind w:left="2639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37656">
        <w:rPr>
          <w:rFonts w:asciiTheme="minorHAnsi" w:eastAsia="Tahoma" w:hAnsiTheme="minorHAnsi" w:cstheme="minorHAnsi"/>
          <w:sz w:val="22"/>
          <w:szCs w:val="22"/>
        </w:rPr>
        <w:t>rs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sh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gis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r.</w:t>
      </w:r>
    </w:p>
    <w:p w14:paraId="6D16DF73" w14:textId="77777777" w:rsidR="0089407F" w:rsidRPr="00A37656" w:rsidRDefault="00A37656">
      <w:pPr>
        <w:spacing w:line="240" w:lineRule="exact"/>
        <w:ind w:left="2639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ssis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s.</w:t>
      </w:r>
    </w:p>
    <w:p w14:paraId="21871F83" w14:textId="77777777" w:rsidR="0089407F" w:rsidRPr="00A37656" w:rsidRDefault="00A37656">
      <w:pPr>
        <w:spacing w:line="220" w:lineRule="exact"/>
        <w:ind w:left="2639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sh</w:t>
      </w:r>
      <w:r w:rsidRPr="00A37656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ill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il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7D0AB3F" w14:textId="77777777" w:rsidR="0089407F" w:rsidRPr="00A37656" w:rsidRDefault="0089407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  <w:sectPr w:rsidR="0089407F" w:rsidRPr="00A37656">
          <w:pgSz w:w="11920" w:h="16840"/>
          <w:pgMar w:top="1000" w:right="1080" w:bottom="280" w:left="1680" w:header="720" w:footer="720" w:gutter="0"/>
          <w:cols w:space="720"/>
        </w:sectPr>
      </w:pPr>
    </w:p>
    <w:p w14:paraId="7B4674BD" w14:textId="77777777" w:rsidR="0089407F" w:rsidRPr="00A37656" w:rsidRDefault="00A37656">
      <w:pPr>
        <w:spacing w:before="25"/>
        <w:ind w:left="119" w:right="-5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SK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LLS</w:t>
      </w:r>
    </w:p>
    <w:p w14:paraId="58F9633B" w14:textId="77777777" w:rsidR="0089407F" w:rsidRPr="00A37656" w:rsidRDefault="00A3765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br w:type="column"/>
      </w:r>
    </w:p>
    <w:p w14:paraId="7260AFEA" w14:textId="77777777" w:rsidR="0089407F" w:rsidRPr="00A37656" w:rsidRDefault="00A37656">
      <w:pPr>
        <w:spacing w:line="240" w:lineRule="exact"/>
        <w:ind w:left="1" w:right="103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r:</w:t>
      </w:r>
      <w:r w:rsidRPr="00A37656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z w:val="22"/>
          <w:szCs w:val="22"/>
        </w:rPr>
        <w:t>ood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kn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dge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ros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z w:val="22"/>
          <w:szCs w:val="22"/>
        </w:rPr>
        <w:t>rd,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l,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A37656">
        <w:rPr>
          <w:rFonts w:asciiTheme="minorHAnsi" w:eastAsia="Tahoma" w:hAnsiTheme="minorHAnsi" w:cstheme="minorHAnsi"/>
          <w:sz w:val="22"/>
          <w:szCs w:val="22"/>
        </w:rPr>
        <w:t>rpo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-M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il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pi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37656">
        <w:rPr>
          <w:rFonts w:asciiTheme="minorHAnsi" w:eastAsia="Tahoma" w:hAnsiTheme="minorHAnsi" w:cstheme="minorHAnsi"/>
          <w:sz w:val="22"/>
          <w:szCs w:val="22"/>
        </w:rPr>
        <w:t>d: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7</w:t>
      </w:r>
      <w:r w:rsidRPr="00A37656">
        <w:rPr>
          <w:rFonts w:asciiTheme="minorHAnsi" w:eastAsia="Tahoma" w:hAnsiTheme="minorHAnsi" w:cstheme="minorHAnsi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24989EA" w14:textId="77777777" w:rsidR="0089407F" w:rsidRPr="00A37656" w:rsidRDefault="0089407F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A3C8AAE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La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ri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tte</w:t>
      </w:r>
      <w:r w:rsidRPr="00A37656">
        <w:rPr>
          <w:rFonts w:asciiTheme="minorHAnsi" w:eastAsia="Tahoma" w:hAnsiTheme="minorHAnsi" w:cstheme="minorHAnsi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l.</w:t>
      </w:r>
    </w:p>
    <w:p w14:paraId="5FA129A6" w14:textId="77777777" w:rsidR="0089407F" w:rsidRPr="00A37656" w:rsidRDefault="0089407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4C7C07D" w14:textId="77777777" w:rsidR="0089407F" w:rsidRPr="00A37656" w:rsidRDefault="00A37656">
      <w:pPr>
        <w:spacing w:line="240" w:lineRule="exact"/>
        <w:ind w:right="53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ni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l:</w:t>
      </w:r>
      <w:r w:rsidRPr="00A37656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ills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gh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pr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rse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pr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z w:val="22"/>
          <w:szCs w:val="22"/>
        </w:rPr>
        <w:t>ori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isi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mee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dli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3E304690" w14:textId="77777777" w:rsidR="0089407F" w:rsidRPr="00A37656" w:rsidRDefault="0089407F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D0FE345" w14:textId="77777777" w:rsidR="0089407F" w:rsidRPr="00A37656" w:rsidRDefault="00A37656">
      <w:pPr>
        <w:ind w:right="79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80" w:bottom="280" w:left="1680" w:header="720" w:footer="720" w:gutter="0"/>
          <w:cols w:num="2" w:space="720" w:equalWidth="0">
            <w:col w:w="840" w:space="1439"/>
            <w:col w:w="6881"/>
          </w:cols>
        </w:sectPr>
      </w:pP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mm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ni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ca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-1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nd</w:t>
      </w:r>
      <w:r w:rsidRPr="00A37656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b/>
          <w:spacing w:val="-1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A37656">
        <w:rPr>
          <w:rFonts w:asciiTheme="minorHAnsi" w:eastAsia="Tahoma" w:hAnsiTheme="minorHAnsi" w:cstheme="minorHAnsi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ills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ro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A37656">
        <w:rPr>
          <w:rFonts w:asciiTheme="minorHAnsi" w:eastAsia="Tahoma" w:hAnsiTheme="minorHAnsi" w:cstheme="minorHAnsi"/>
          <w:sz w:val="22"/>
          <w:szCs w:val="22"/>
        </w:rPr>
        <w:t>pl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x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rri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58EA98E" w14:textId="77777777" w:rsidR="0089407F" w:rsidRPr="00A37656" w:rsidRDefault="0089407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80" w:bottom="280" w:left="1680" w:header="720" w:footer="720" w:gutter="0"/>
          <w:cols w:space="720"/>
        </w:sectPr>
      </w:pPr>
    </w:p>
    <w:p w14:paraId="0D0B7E1D" w14:textId="77777777" w:rsidR="0089407F" w:rsidRPr="00A37656" w:rsidRDefault="00A37656">
      <w:pPr>
        <w:spacing w:before="25"/>
        <w:ind w:left="118" w:right="-36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z w:val="22"/>
          <w:szCs w:val="22"/>
        </w:rPr>
        <w:t>INTE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TS</w:t>
      </w:r>
      <w:r w:rsidRPr="00A37656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&amp; A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pacing w:val="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IEV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MENTS</w:t>
      </w:r>
    </w:p>
    <w:p w14:paraId="0CF1C3A1" w14:textId="77777777" w:rsidR="0089407F" w:rsidRPr="00A37656" w:rsidRDefault="00A37656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br w:type="column"/>
      </w:r>
    </w:p>
    <w:p w14:paraId="31EAA798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C3D3A" w14:textId="77777777" w:rsidR="0089407F" w:rsidRPr="00A37656" w:rsidRDefault="008940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586BA" w14:textId="77777777" w:rsidR="0089407F" w:rsidRPr="00A37656" w:rsidRDefault="00A37656">
      <w:pPr>
        <w:ind w:left="1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A37656">
        <w:rPr>
          <w:rFonts w:asciiTheme="minorHAnsi" w:eastAsia="Tahoma" w:hAnsiTheme="minorHAnsi" w:cstheme="minorHAnsi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CC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S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y.</w:t>
      </w:r>
    </w:p>
    <w:p w14:paraId="0E7E714E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A37656">
        <w:rPr>
          <w:rFonts w:asciiTheme="minorHAnsi" w:eastAsia="Tahoma" w:hAnsiTheme="minorHAnsi" w:cstheme="minorHAnsi"/>
          <w:sz w:val="22"/>
          <w:szCs w:val="22"/>
        </w:rPr>
        <w:t>rd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‘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A37656">
        <w:rPr>
          <w:rFonts w:asciiTheme="minorHAnsi" w:eastAsia="Tahoma" w:hAnsiTheme="minorHAnsi" w:cstheme="minorHAnsi"/>
          <w:sz w:val="22"/>
          <w:szCs w:val="22"/>
        </w:rPr>
        <w:t>3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r’</w:t>
      </w:r>
    </w:p>
    <w:p w14:paraId="23CD67BF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37656">
        <w:rPr>
          <w:rFonts w:asciiTheme="minorHAnsi" w:eastAsia="Tahoma" w:hAnsiTheme="minorHAnsi" w:cstheme="minorHAnsi"/>
          <w:sz w:val="22"/>
          <w:szCs w:val="22"/>
        </w:rPr>
        <w:t>pr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CC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rsi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A11DCE3" w14:textId="77777777" w:rsidR="0089407F" w:rsidRPr="00A37656" w:rsidRDefault="00A37656">
      <w:pPr>
        <w:spacing w:line="240" w:lineRule="exact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mem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A37656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on</w:t>
      </w:r>
      <w:r w:rsidRPr="00A3765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3765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il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s.</w:t>
      </w:r>
    </w:p>
    <w:p w14:paraId="3A53A36B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t xml:space="preserve">    </w:t>
      </w:r>
      <w:r w:rsidRPr="00A3765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pl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a Yo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rs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ip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rse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pr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tma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sz w:val="22"/>
          <w:szCs w:val="22"/>
        </w:rPr>
        <w:t>rs</w:t>
      </w:r>
    </w:p>
    <w:p w14:paraId="35B10721" w14:textId="77777777" w:rsidR="0089407F" w:rsidRPr="00A37656" w:rsidRDefault="00A37656">
      <w:pPr>
        <w:spacing w:line="220" w:lineRule="exact"/>
        <w:ind w:left="360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80" w:bottom="280" w:left="1680" w:header="720" w:footer="720" w:gutter="0"/>
          <w:cols w:num="2" w:space="720" w:equalWidth="0">
            <w:col w:w="1721" w:space="917"/>
            <w:col w:w="6522"/>
          </w:cols>
        </w:sectPr>
      </w:pP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at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0.</w:t>
      </w:r>
    </w:p>
    <w:p w14:paraId="636B4CDC" w14:textId="77777777" w:rsidR="0089407F" w:rsidRPr="00A37656" w:rsidRDefault="0089407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80" w:bottom="280" w:left="1680" w:header="720" w:footer="720" w:gutter="0"/>
          <w:cols w:space="720"/>
        </w:sectPr>
      </w:pPr>
    </w:p>
    <w:p w14:paraId="267085E4" w14:textId="77777777" w:rsidR="0089407F" w:rsidRPr="00A37656" w:rsidRDefault="00A37656">
      <w:pPr>
        <w:spacing w:before="25"/>
        <w:ind w:left="118" w:right="-50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b/>
          <w:sz w:val="22"/>
          <w:szCs w:val="22"/>
        </w:rPr>
        <w:t>ES</w:t>
      </w:r>
    </w:p>
    <w:p w14:paraId="45CD39DE" w14:textId="77777777" w:rsidR="0089407F" w:rsidRPr="00A37656" w:rsidRDefault="00A37656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  <w:r w:rsidRPr="00A37656">
        <w:rPr>
          <w:rFonts w:asciiTheme="minorHAnsi" w:hAnsiTheme="minorHAnsi" w:cstheme="minorHAnsi"/>
          <w:sz w:val="22"/>
          <w:szCs w:val="22"/>
        </w:rPr>
        <w:br w:type="column"/>
      </w:r>
    </w:p>
    <w:p w14:paraId="6D31E2C5" w14:textId="77777777" w:rsidR="0089407F" w:rsidRPr="00A37656" w:rsidRDefault="00A37656">
      <w:pPr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z w:val="22"/>
          <w:szCs w:val="22"/>
        </w:rPr>
        <w:t>Mr.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om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p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tme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of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aw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rsi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Coll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ge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Cor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l:</w:t>
      </w:r>
    </w:p>
    <w:p w14:paraId="2DD599B3" w14:textId="77777777" w:rsidR="0089407F" w:rsidRPr="00A37656" w:rsidRDefault="00A37656">
      <w:pPr>
        <w:spacing w:before="1" w:line="220" w:lineRule="exact"/>
        <w:rPr>
          <w:rFonts w:asciiTheme="minorHAnsi" w:eastAsia="Tahoma" w:hAnsiTheme="minorHAnsi" w:cstheme="minorHAnsi"/>
          <w:sz w:val="22"/>
          <w:szCs w:val="22"/>
        </w:rPr>
        <w:sectPr w:rsidR="0089407F" w:rsidRPr="00A37656">
          <w:type w:val="continuous"/>
          <w:pgSz w:w="11920" w:h="16840"/>
          <w:pgMar w:top="980" w:right="1080" w:bottom="280" w:left="1680" w:header="720" w:footer="720" w:gutter="0"/>
          <w:cols w:num="2" w:space="720" w:equalWidth="0">
            <w:col w:w="1427" w:space="850"/>
            <w:col w:w="6883"/>
          </w:cols>
        </w:sectPr>
      </w:pP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02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4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9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3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2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22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E-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position w:val="-1"/>
          <w:sz w:val="22"/>
          <w:szCs w:val="22"/>
        </w:rPr>
        <w:t>il:</w:t>
      </w:r>
      <w:r w:rsidRPr="00A37656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color w:val="0000FF"/>
          <w:spacing w:val="-61"/>
          <w:position w:val="-1"/>
          <w:sz w:val="22"/>
          <w:szCs w:val="22"/>
        </w:rPr>
        <w:t xml:space="preserve"> </w:t>
      </w:r>
      <w:hyperlink r:id="rId6">
        <w:r w:rsidRPr="00A37656">
          <w:rPr>
            <w:rFonts w:asciiTheme="minorHAnsi" w:eastAsia="Tahom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t</w:t>
        </w:r>
        <w:r w:rsidRPr="00A37656">
          <w:rPr>
            <w:rFonts w:asciiTheme="minorHAnsi" w:eastAsia="Tahoma" w:hAnsiTheme="minorHAnsi" w:cstheme="minorHAnsi"/>
            <w:color w:val="0000FF"/>
            <w:position w:val="-1"/>
            <w:sz w:val="22"/>
            <w:szCs w:val="22"/>
            <w:u w:color="0000FF"/>
          </w:rPr>
          <w:t>o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m</w:t>
        </w:r>
        <w:r w:rsidRPr="00A37656">
          <w:rPr>
            <w:rFonts w:asciiTheme="minorHAnsi" w:eastAsia="Tahoma" w:hAnsiTheme="minorHAnsi" w:cstheme="minorHAnsi"/>
            <w:color w:val="0000FF"/>
            <w:spacing w:val="2"/>
            <w:position w:val="-1"/>
            <w:sz w:val="22"/>
            <w:szCs w:val="22"/>
            <w:u w:color="0000FF"/>
          </w:rPr>
          <w:t>.</w:t>
        </w:r>
        <w:r w:rsidRPr="00A37656">
          <w:rPr>
            <w:rFonts w:asciiTheme="minorHAnsi" w:eastAsia="Tahom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k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e</w:t>
        </w:r>
        <w:r w:rsidRPr="00A37656">
          <w:rPr>
            <w:rFonts w:asciiTheme="minorHAnsi" w:eastAsia="Tahoma" w:hAnsiTheme="minorHAnsi" w:cstheme="minorHAnsi"/>
            <w:color w:val="0000FF"/>
            <w:position w:val="-1"/>
            <w:sz w:val="22"/>
            <w:szCs w:val="22"/>
            <w:u w:color="0000FF"/>
          </w:rPr>
          <w:t>ll</w:t>
        </w:r>
        <w:r w:rsidRPr="00A37656">
          <w:rPr>
            <w:rFonts w:asciiTheme="minorHAnsi" w:eastAsia="Tahoma" w:hAnsiTheme="minorHAnsi" w:cstheme="minorHAnsi"/>
            <w:color w:val="0000FF"/>
            <w:spacing w:val="2"/>
            <w:position w:val="-1"/>
            <w:sz w:val="22"/>
            <w:szCs w:val="22"/>
            <w:u w:color="0000FF"/>
          </w:rPr>
          <w:t>y</w:t>
        </w:r>
        <w:r w:rsidRPr="00A37656">
          <w:rPr>
            <w:rFonts w:asciiTheme="minorHAnsi" w:eastAsia="Tahom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@</w:t>
        </w:r>
        <w:r w:rsidRPr="00A37656">
          <w:rPr>
            <w:rFonts w:asciiTheme="minorHAnsi" w:eastAsia="Tahoma" w:hAnsiTheme="minorHAnsi" w:cstheme="minorHAnsi"/>
            <w:color w:val="0000FF"/>
            <w:spacing w:val="2"/>
            <w:position w:val="-1"/>
            <w:sz w:val="22"/>
            <w:szCs w:val="22"/>
            <w:u w:color="0000FF"/>
          </w:rPr>
          <w:t>u</w:t>
        </w:r>
        <w:r w:rsidRPr="00A37656">
          <w:rPr>
            <w:rFonts w:asciiTheme="minorHAnsi" w:eastAsia="Tahoma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cc</w:t>
        </w:r>
        <w:r w:rsidRPr="00A37656">
          <w:rPr>
            <w:rFonts w:asciiTheme="minorHAnsi" w:eastAsia="Tahoma" w:hAnsiTheme="minorHAnsi" w:cstheme="minorHAnsi"/>
            <w:color w:val="0000FF"/>
            <w:position w:val="-1"/>
            <w:sz w:val="22"/>
            <w:szCs w:val="22"/>
            <w:u w:color="0000FF"/>
          </w:rPr>
          <w:t>.ie</w:t>
        </w:r>
      </w:hyperlink>
    </w:p>
    <w:p w14:paraId="767644DC" w14:textId="77777777" w:rsidR="0089407F" w:rsidRPr="00A37656" w:rsidRDefault="0089407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323CAE26" w14:textId="77777777" w:rsidR="0089407F" w:rsidRPr="00A37656" w:rsidRDefault="00A37656">
      <w:pPr>
        <w:spacing w:before="33" w:line="240" w:lineRule="exact"/>
        <w:ind w:left="2280" w:right="345"/>
        <w:rPr>
          <w:rFonts w:asciiTheme="minorHAnsi" w:eastAsia="Tahoma" w:hAnsiTheme="minorHAnsi" w:cstheme="minorHAnsi"/>
          <w:sz w:val="22"/>
          <w:szCs w:val="22"/>
        </w:rPr>
      </w:pPr>
      <w:r w:rsidRPr="00A37656">
        <w:rPr>
          <w:rFonts w:asciiTheme="minorHAnsi" w:eastAsia="Tahoma" w:hAnsiTheme="minorHAnsi" w:cstheme="minorHAnsi"/>
          <w:sz w:val="22"/>
          <w:szCs w:val="22"/>
        </w:rPr>
        <w:t>Mr.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Mi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ae</w:t>
      </w:r>
      <w:r w:rsidRPr="00A37656">
        <w:rPr>
          <w:rFonts w:asciiTheme="minorHAnsi" w:eastAsia="Tahoma" w:hAnsiTheme="minorHAnsi" w:cstheme="minorHAnsi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z w:val="22"/>
          <w:szCs w:val="22"/>
        </w:rPr>
        <w:t>ol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or,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&amp;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lor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z w:val="22"/>
          <w:szCs w:val="22"/>
        </w:rPr>
        <w:t>ol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ors,</w:t>
      </w:r>
      <w:r w:rsidRPr="00A37656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z w:val="22"/>
          <w:szCs w:val="22"/>
        </w:rPr>
        <w:t>n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eet</w:t>
      </w:r>
      <w:r w:rsidRPr="00A37656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37656">
        <w:rPr>
          <w:rFonts w:asciiTheme="minorHAnsi" w:eastAsia="Tahoma" w:hAnsiTheme="minorHAnsi" w:cstheme="minorHAnsi"/>
          <w:sz w:val="22"/>
          <w:szCs w:val="22"/>
        </w:rPr>
        <w:t>o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37656">
        <w:rPr>
          <w:rFonts w:asciiTheme="minorHAnsi" w:eastAsia="Tahoma" w:hAnsiTheme="minorHAnsi" w:cstheme="minorHAnsi"/>
          <w:sz w:val="22"/>
          <w:szCs w:val="22"/>
        </w:rPr>
        <w:t>,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A37656">
        <w:rPr>
          <w:rFonts w:asciiTheme="minorHAnsi" w:eastAsia="Tahoma" w:hAnsiTheme="minorHAnsi" w:cstheme="minorHAnsi"/>
          <w:sz w:val="22"/>
          <w:szCs w:val="22"/>
        </w:rPr>
        <w:t>o.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z w:val="22"/>
          <w:szCs w:val="22"/>
        </w:rPr>
        <w:t>Co</w:t>
      </w:r>
      <w:r w:rsidRPr="00A37656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l:</w:t>
      </w:r>
      <w:r w:rsidRPr="00A37656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A37656">
        <w:rPr>
          <w:rFonts w:asciiTheme="minorHAnsi" w:eastAsia="Tahoma" w:hAnsiTheme="minorHAnsi" w:cstheme="minorHAnsi"/>
          <w:sz w:val="22"/>
          <w:szCs w:val="22"/>
        </w:rPr>
        <w:t>5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36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9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A37656">
        <w:rPr>
          <w:rFonts w:asciiTheme="minorHAnsi" w:eastAsia="Tahoma" w:hAnsiTheme="minorHAnsi" w:cstheme="minorHAnsi"/>
          <w:spacing w:val="-1"/>
          <w:sz w:val="22"/>
          <w:szCs w:val="22"/>
        </w:rPr>
        <w:t>4</w:t>
      </w:r>
      <w:r w:rsidRPr="00A37656">
        <w:rPr>
          <w:rFonts w:asciiTheme="minorHAnsi" w:eastAsia="Tahoma" w:hAnsiTheme="minorHAnsi" w:cstheme="minorHAnsi"/>
          <w:sz w:val="22"/>
          <w:szCs w:val="22"/>
        </w:rPr>
        <w:t>.</w:t>
      </w:r>
      <w:r w:rsidRPr="00A37656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37656">
        <w:rPr>
          <w:rFonts w:asciiTheme="minorHAnsi" w:eastAsia="Tahoma" w:hAnsiTheme="minorHAnsi" w:cstheme="minorHAnsi"/>
          <w:sz w:val="22"/>
          <w:szCs w:val="22"/>
        </w:rPr>
        <w:t>-M</w:t>
      </w:r>
      <w:r w:rsidRPr="00A37656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37656">
        <w:rPr>
          <w:rFonts w:asciiTheme="minorHAnsi" w:eastAsia="Tahoma" w:hAnsiTheme="minorHAnsi" w:cstheme="minorHAnsi"/>
          <w:sz w:val="22"/>
          <w:szCs w:val="22"/>
        </w:rPr>
        <w:t>i</w:t>
      </w:r>
      <w:r w:rsidRPr="00A37656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37656">
        <w:rPr>
          <w:rFonts w:asciiTheme="minorHAnsi" w:eastAsia="Tahoma" w:hAnsiTheme="minorHAnsi" w:cstheme="minorHAnsi"/>
          <w:sz w:val="22"/>
          <w:szCs w:val="22"/>
        </w:rPr>
        <w:t>:</w:t>
      </w:r>
      <w:r w:rsidRPr="00A37656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hyperlink r:id="rId7"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s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i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t</w:t>
        </w:r>
        <w:r w:rsidRPr="00A37656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  <w:u w:color="0000FF"/>
          </w:rPr>
          <w:t>h</w:t>
        </w:r>
        <w:r w:rsidRPr="00A37656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  <w:u w:color="0000FF"/>
          </w:rPr>
          <w:t>@</w:t>
        </w:r>
        <w:r w:rsidRPr="00A37656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  <w:u w:color="0000FF"/>
          </w:rPr>
          <w:t>s</w:t>
        </w:r>
        <w:r w:rsidRPr="00A37656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  <w:u w:color="0000FF"/>
          </w:rPr>
          <w:t>jt</w:t>
        </w:r>
        <w:r w:rsidRPr="00A37656">
          <w:rPr>
            <w:rFonts w:asciiTheme="minorHAnsi" w:eastAsia="Tahoma" w:hAnsiTheme="minorHAnsi" w:cstheme="minorHAnsi"/>
            <w:color w:val="0000FF"/>
            <w:sz w:val="22"/>
            <w:szCs w:val="22"/>
            <w:u w:color="0000FF"/>
          </w:rPr>
          <w:t>.ie</w:t>
        </w:r>
      </w:hyperlink>
    </w:p>
    <w:sectPr w:rsidR="0089407F" w:rsidRPr="00A37656">
      <w:type w:val="continuous"/>
      <w:pgSz w:w="11920" w:h="16840"/>
      <w:pgMar w:top="980" w:right="10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D7CC6"/>
    <w:multiLevelType w:val="multilevel"/>
    <w:tmpl w:val="FA7C03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07F"/>
    <w:rsid w:val="0089407F"/>
    <w:rsid w:val="00A3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6799AF1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smith@sjt.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m.kelly@ucc.ie" TargetMode="External"/><Relationship Id="rId5" Type="http://schemas.openxmlformats.org/officeDocument/2006/relationships/hyperlink" Target="mailto:amoc@hot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1183</Words>
  <Characters>6746</Characters>
  <Application>Microsoft Office Word</Application>
  <DocSecurity>0</DocSecurity>
  <Lines>56</Lines>
  <Paragraphs>15</Paragraphs>
  <ScaleCrop>false</ScaleCrop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2021-07-05T05:44:00Z</dcterms:modified>
</cp:coreProperties>
</file>